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6689" w:rsidRDefault="006C6689" w:rsidP="006C6689">
      <w:pPr>
        <w:pStyle w:val="Heading1"/>
        <w:jc w:val="center"/>
        <w:rPr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HDFC BANK LTD – RISK INTELLIGENCE &amp; CONTROL</w:t>
      </w:r>
    </w:p>
    <w:p w:rsidR="006C6689" w:rsidRDefault="006C6689" w:rsidP="006C6689">
      <w:pPr>
        <w:rPr>
          <w:sz w:val="20"/>
          <w:szCs w:val="20"/>
        </w:rPr>
      </w:pPr>
    </w:p>
    <w:p w:rsidR="006C6689" w:rsidRDefault="006C6689" w:rsidP="006C6689">
      <w:pPr>
        <w:pStyle w:val="Heading3"/>
        <w:rPr>
          <w:sz w:val="20"/>
          <w:szCs w:val="20"/>
        </w:rPr>
      </w:pPr>
      <w:r>
        <w:rPr>
          <w:color w:val="auto"/>
          <w:sz w:val="20"/>
          <w:szCs w:val="20"/>
        </w:rPr>
        <w:t>VENDOR PROFILING REPORT</w:t>
      </w:r>
      <w:r w:rsidR="008F4766">
        <w:rPr>
          <w:color w:val="auto"/>
          <w:sz w:val="20"/>
          <w:szCs w:val="20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"/>
        <w:gridCol w:w="706"/>
        <w:gridCol w:w="454"/>
        <w:gridCol w:w="1009"/>
        <w:gridCol w:w="456"/>
        <w:gridCol w:w="459"/>
        <w:gridCol w:w="147"/>
        <w:gridCol w:w="318"/>
        <w:gridCol w:w="131"/>
        <w:gridCol w:w="293"/>
        <w:gridCol w:w="104"/>
        <w:gridCol w:w="337"/>
        <w:gridCol w:w="109"/>
        <w:gridCol w:w="357"/>
        <w:gridCol w:w="423"/>
        <w:gridCol w:w="480"/>
        <w:gridCol w:w="368"/>
        <w:gridCol w:w="467"/>
        <w:gridCol w:w="443"/>
        <w:gridCol w:w="601"/>
        <w:gridCol w:w="15"/>
        <w:gridCol w:w="1016"/>
        <w:gridCol w:w="464"/>
      </w:tblGrid>
      <w:tr w:rsidR="008F4766" w:rsidRPr="00044340" w:rsidTr="00044340">
        <w:tc>
          <w:tcPr>
            <w:tcW w:w="6252" w:type="dxa"/>
            <w:gridSpan w:val="16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jc w:val="right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Initiated Date:</w:t>
            </w:r>
          </w:p>
        </w:tc>
        <w:tc>
          <w:tcPr>
            <w:tcW w:w="1480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6252" w:type="dxa"/>
            <w:gridSpan w:val="16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jc w:val="right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Completed Date:</w:t>
            </w:r>
          </w:p>
        </w:tc>
        <w:tc>
          <w:tcPr>
            <w:tcW w:w="1480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</w:tr>
      <w:tr w:rsidR="006C6689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6C6689" w:rsidRPr="00044340" w:rsidRDefault="006C6689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GENERAL INFORMATION</w:t>
            </w: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VENDOR TO BE EMPANELLED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PRODUCT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NATURE OF BUSINESS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ADDRESS WITH PINCODE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PHONE NOS/MOBILE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EMAIL ID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TYPE OF SET UP</w:t>
            </w:r>
            <w:bookmarkStart w:id="0" w:name="_GoBack"/>
            <w:bookmarkEnd w:id="0"/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D7503" w:rsidP="008D7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COMPANY OWNER(S)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OFFICE VERIFICATION</w:t>
            </w: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 AND TIME OF VISIT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CONTACTED PERSON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AREA OF THE OFFICE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5634C5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5634C5" w:rsidRPr="00044340" w:rsidRDefault="005634C5" w:rsidP="006C6689">
            <w:pPr>
              <w:rPr>
                <w:sz w:val="20"/>
                <w:szCs w:val="20"/>
              </w:rPr>
            </w:pPr>
          </w:p>
        </w:tc>
      </w:tr>
      <w:tr w:rsidR="005634C5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5634C5" w:rsidRPr="00044340" w:rsidRDefault="005634C5" w:rsidP="005634C5">
            <w:pPr>
              <w:rPr>
                <w:sz w:val="20"/>
                <w:szCs w:val="20"/>
                <w:u w:val="single"/>
              </w:rPr>
            </w:pPr>
            <w:r w:rsidRPr="00044340">
              <w:rPr>
                <w:sz w:val="20"/>
                <w:szCs w:val="20"/>
                <w:u w:val="single"/>
              </w:rPr>
              <w:t>INFRASTRUCTURE DETAILS</w:t>
            </w: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FURNITURE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TELEPHONES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FAX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COMPUTERS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AC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INTERNET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CABINS/CUBICLES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BUSINESS ACTIVITY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C16D4D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 NAME BOARD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MANPOWER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NO OF YEARS IN BUSINESS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NEIGHBOUR CHECK AND CONFIRMATION</w:t>
            </w:r>
          </w:p>
        </w:tc>
        <w:tc>
          <w:tcPr>
            <w:tcW w:w="446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rPr>
          <w:trHeight w:val="401"/>
        </w:trPr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OFFICE LOCALITY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4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FF1802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WORK EXPERIENCE &amp; BUSINESS DETAILS OF THE VENDOR:</w:t>
            </w:r>
          </w:p>
        </w:tc>
      </w:tr>
      <w:tr w:rsidR="00FF1802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PREVIOUS EXPERIENCE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PROFILE/GOODWILL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FRAUD HISTORY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POLICE VERIFICATION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PRIOR TERMINATIONS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ADDITIONAL INFORMATION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PAN DETAILS OF THE VENDOR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BANK ACCOUNT DETAILS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GST NO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References Check Details</w:t>
            </w:r>
          </w:p>
        </w:tc>
        <w:tc>
          <w:tcPr>
            <w:tcW w:w="459" w:type="dxa"/>
            <w:shd w:val="clear" w:color="auto" w:fill="auto"/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7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6073" w:type="dxa"/>
            <w:gridSpan w:val="17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2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972FCC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RISK ALERTS AND OTHER DETAILS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277" w:type="dxa"/>
            <w:gridSpan w:val="9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972FCC" w:rsidRPr="00044340" w:rsidTr="00EE4239">
        <w:tc>
          <w:tcPr>
            <w:tcW w:w="962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2FCC" w:rsidRPr="00044340" w:rsidRDefault="00972FCC" w:rsidP="00FF445A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972FCC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FINAL REMARKS OF OFFICE VERIFICATION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277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972FCC" w:rsidRPr="00044340" w:rsidTr="00EE4239">
        <w:tc>
          <w:tcPr>
            <w:tcW w:w="962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2FCC" w:rsidRPr="00044340" w:rsidRDefault="00972FCC" w:rsidP="00FF445A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9626" w:type="dxa"/>
            <w:gridSpan w:val="23"/>
            <w:tcBorders>
              <w:top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numPr>
                <w:ilvl w:val="0"/>
                <w:numId w:val="17"/>
              </w:numPr>
              <w:rPr>
                <w:b/>
                <w:bCs/>
                <w:sz w:val="20"/>
                <w:szCs w:val="20"/>
              </w:rPr>
            </w:pPr>
            <w:r w:rsidRPr="00044340">
              <w:rPr>
                <w:b/>
                <w:bCs/>
                <w:sz w:val="20"/>
                <w:szCs w:val="20"/>
              </w:rPr>
              <w:t xml:space="preserve"> DETAILS AND RESIDENCE VERIFICATION  (Proprietor/Partner/ Directors)    :    </w:t>
            </w:r>
          </w:p>
        </w:tc>
      </w:tr>
      <w:tr w:rsidR="00910A32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OF THE PROPRIETOR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DOB &amp; QUALIFICATIONS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RESIDENCE ADDRESS WITH PIN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BOARD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 AND TIME OF VISIT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PERSON CONTACTED DURING VISIT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OWNERSHIP STATUS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MARITAL STATUS &amp; FAMILY STRUCTURE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YEARS IN CURRENT RESIDENCE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YEARS IN CITY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910A32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NEIGHBOUR/ TPC CHECK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OF NEIGHBOUR</w:t>
            </w:r>
          </w:p>
        </w:tc>
        <w:tc>
          <w:tcPr>
            <w:tcW w:w="459" w:type="dxa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7"/>
            <w:shd w:val="clear" w:color="auto" w:fill="auto"/>
          </w:tcPr>
          <w:p w:rsidR="002A3B98" w:rsidRPr="00044340" w:rsidRDefault="002A3B98" w:rsidP="002A3B98">
            <w:pPr>
              <w:rPr>
                <w:sz w:val="20"/>
                <w:szCs w:val="20"/>
              </w:rPr>
            </w:pPr>
          </w:p>
        </w:tc>
      </w:tr>
      <w:tr w:rsidR="002A3B98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TPC REMARKS</w:t>
            </w:r>
          </w:p>
        </w:tc>
        <w:tc>
          <w:tcPr>
            <w:tcW w:w="459" w:type="dxa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7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2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EE4239" w:rsidRDefault="00910A32" w:rsidP="006C6689">
            <w:pPr>
              <w:rPr>
                <w:b/>
                <w:sz w:val="20"/>
                <w:szCs w:val="20"/>
              </w:rPr>
            </w:pPr>
            <w:r w:rsidRPr="00EE4239">
              <w:rPr>
                <w:b/>
                <w:sz w:val="20"/>
                <w:szCs w:val="20"/>
              </w:rPr>
              <w:t>RISK ALERTS AND OTHER DETAILS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10A32" w:rsidRPr="00EE4239" w:rsidRDefault="00EE4239" w:rsidP="006C66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77" w:type="dxa"/>
            <w:gridSpan w:val="9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EE4239">
        <w:tc>
          <w:tcPr>
            <w:tcW w:w="962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EE4239">
        <w:tc>
          <w:tcPr>
            <w:tcW w:w="9626" w:type="dxa"/>
            <w:gridSpan w:val="2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2A3B98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FINAL REM</w:t>
            </w:r>
            <w:r w:rsidR="00EE4239">
              <w:rPr>
                <w:b/>
                <w:sz w:val="20"/>
                <w:szCs w:val="20"/>
              </w:rPr>
              <w:t xml:space="preserve">ARKS OF RESIDENCE VERIFICATION: </w:t>
            </w:r>
          </w:p>
        </w:tc>
      </w:tr>
      <w:tr w:rsidR="002A3B98" w:rsidRPr="00044340" w:rsidTr="00EE4239">
        <w:tc>
          <w:tcPr>
            <w:tcW w:w="962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rPr>
          <w:trHeight w:val="584"/>
        </w:trPr>
        <w:tc>
          <w:tcPr>
            <w:tcW w:w="9626" w:type="dxa"/>
            <w:gridSpan w:val="23"/>
            <w:tcBorders>
              <w:top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DE2D8D" w:rsidRPr="00044340" w:rsidTr="00044340">
        <w:tc>
          <w:tcPr>
            <w:tcW w:w="9626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b/>
                <w:sz w:val="20"/>
                <w:szCs w:val="20"/>
                <w:u w:val="single"/>
              </w:rPr>
            </w:pPr>
            <w:r w:rsidRPr="00044340">
              <w:rPr>
                <w:b/>
                <w:sz w:val="20"/>
                <w:szCs w:val="20"/>
                <w:u w:val="single"/>
              </w:rPr>
              <w:t>OBSERVATIONS:</w:t>
            </w:r>
          </w:p>
        </w:tc>
      </w:tr>
      <w:tr w:rsidR="00DE2D8D" w:rsidRPr="00044340" w:rsidTr="00044340">
        <w:tc>
          <w:tcPr>
            <w:tcW w:w="35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lastRenderedPageBreak/>
              <w:t>TYPE OF RESIDENCE</w:t>
            </w:r>
          </w:p>
        </w:tc>
        <w:tc>
          <w:tcPr>
            <w:tcW w:w="30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LOCALITY OF RESIDENCE</w:t>
            </w:r>
          </w:p>
        </w:tc>
        <w:tc>
          <w:tcPr>
            <w:tcW w:w="30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9C4A03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INDEPENDENT HOUSE</w:t>
            </w:r>
          </w:p>
        </w:tc>
        <w:tc>
          <w:tcPr>
            <w:tcW w:w="465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POSH</w:t>
            </w:r>
          </w:p>
        </w:tc>
        <w:tc>
          <w:tcPr>
            <w:tcW w:w="46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HOUSING COMPLEX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FLAT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UPPER 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SMALL/MEDIUM SHOPS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SLUM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MARKET AREA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0F4943" w:rsidP="006C66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HUTMENT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LOWER 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OTHER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5B3410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CHAWL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UNDER-DEVELOPED AREA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vMerge w:val="restart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5B3410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SMALL UNIT WITHIN HOUSE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SLUM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vMerge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AREA</w:t>
            </w:r>
          </w:p>
        </w:tc>
        <w:tc>
          <w:tcPr>
            <w:tcW w:w="454" w:type="dxa"/>
            <w:tcBorders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:</w:t>
            </w:r>
          </w:p>
        </w:tc>
        <w:tc>
          <w:tcPr>
            <w:tcW w:w="1924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COMMERCIAL AREA</w:t>
            </w:r>
          </w:p>
        </w:tc>
        <w:tc>
          <w:tcPr>
            <w:tcW w:w="4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35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CONSTRUCTION</w:t>
            </w:r>
          </w:p>
        </w:tc>
        <w:tc>
          <w:tcPr>
            <w:tcW w:w="30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EXTERIOR</w:t>
            </w:r>
          </w:p>
        </w:tc>
        <w:tc>
          <w:tcPr>
            <w:tcW w:w="30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INTERIOR</w:t>
            </w:r>
          </w:p>
        </w:tc>
      </w:tr>
      <w:tr w:rsidR="000F4943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PUKKA</w:t>
            </w:r>
          </w:p>
        </w:tc>
        <w:tc>
          <w:tcPr>
            <w:tcW w:w="465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GOOD</w:t>
            </w:r>
          </w:p>
        </w:tc>
        <w:tc>
          <w:tcPr>
            <w:tcW w:w="46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GOOD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SEMI-PUKKA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AVERAGE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AVERAGE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TEMPORARY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POOR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POOR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BRICK WALLED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LIFT PRESENT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PLASTERED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9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WATCHMAN PRESENT</w:t>
            </w:r>
          </w:p>
        </w:tc>
        <w:tc>
          <w:tcPr>
            <w:tcW w:w="4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26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INTERIOR CONDITIONS</w:t>
            </w:r>
          </w:p>
        </w:tc>
        <w:tc>
          <w:tcPr>
            <w:tcW w:w="22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DURABLES OWNED</w:t>
            </w:r>
          </w:p>
        </w:tc>
        <w:tc>
          <w:tcPr>
            <w:tcW w:w="26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VEHICLES OWNED</w:t>
            </w:r>
          </w:p>
        </w:tc>
        <w:tc>
          <w:tcPr>
            <w:tcW w:w="20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INCOME GROUP</w:t>
            </w:r>
          </w:p>
        </w:tc>
      </w:tr>
      <w:tr w:rsidR="000F4943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PAINTED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7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TV</w:t>
            </w:r>
          </w:p>
        </w:tc>
        <w:tc>
          <w:tcPr>
            <w:tcW w:w="466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TWO WHEELERS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HIG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FURNISHED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7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AC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CARS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CARPETED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7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FRIDGE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CURTAINS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7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MUSIC SYSTEM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CLEAN</w:t>
            </w:r>
          </w:p>
        </w:tc>
        <w:tc>
          <w:tcPr>
            <w:tcW w:w="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SOFA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DEDUPE CHECK STATUS (TO BE CARRIED OUT AT THE BANK AND INCORPORATED IN THE REPORT)</w:t>
            </w: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SAS CHECK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CIBIL CHECK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INTERNAL DEDUPE CHECK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DOCUMENT VERIFICATION</w:t>
            </w:r>
          </w:p>
        </w:tc>
        <w:tc>
          <w:tcPr>
            <w:tcW w:w="441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SUMMARY</w:t>
            </w: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 PROFILE/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48250A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RESIDENCE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PREVIOUS WORK EXPERIENCE CHECK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VENDOR REFERENCE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DOCUMENTS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OVER ALL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48250A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lastRenderedPageBreak/>
              <w:t>RIC CHECK CONDUCTED BY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044340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REVIEWED BY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044340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8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 w:val="restart"/>
            <w:shd w:val="clear" w:color="auto" w:fill="auto"/>
          </w:tcPr>
          <w:p w:rsidR="000F4943" w:rsidRPr="00044340" w:rsidRDefault="000F4943" w:rsidP="000443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8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8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8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8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5772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gridSpan w:val="8"/>
            <w:shd w:val="clear" w:color="auto" w:fill="auto"/>
          </w:tcPr>
          <w:p w:rsidR="000F4943" w:rsidRPr="00044340" w:rsidRDefault="000F4943" w:rsidP="00044340">
            <w:pPr>
              <w:jc w:val="center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STAMP OF AGENCY &amp; SIGNATURE</w:t>
            </w:r>
          </w:p>
        </w:tc>
      </w:tr>
      <w:tr w:rsidR="000F4943" w:rsidRPr="00044340" w:rsidTr="00044340">
        <w:tc>
          <w:tcPr>
            <w:tcW w:w="117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</w:t>
            </w:r>
          </w:p>
        </w:tc>
        <w:tc>
          <w:tcPr>
            <w:tcW w:w="45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2389" w:type="dxa"/>
            <w:gridSpan w:val="5"/>
            <w:shd w:val="clear" w:color="auto" w:fill="auto"/>
          </w:tcPr>
          <w:p w:rsidR="000F4943" w:rsidRPr="00044340" w:rsidRDefault="000F4943" w:rsidP="005D6105">
            <w:pPr>
              <w:rPr>
                <w:sz w:val="20"/>
                <w:szCs w:val="20"/>
              </w:rPr>
            </w:pPr>
          </w:p>
        </w:tc>
        <w:tc>
          <w:tcPr>
            <w:tcW w:w="5608" w:type="dxa"/>
            <w:gridSpan w:val="15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</w:tbl>
    <w:p w:rsidR="00FF1802" w:rsidRDefault="00FF1802" w:rsidP="00C4604E">
      <w:pPr>
        <w:pStyle w:val="Heading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sectPr w:rsidR="00FF1802">
      <w:footerReference w:type="default" r:id="rId8"/>
      <w:pgSz w:w="12240" w:h="15840"/>
      <w:pgMar w:top="1055" w:right="1505" w:bottom="751" w:left="1325" w:header="720" w:footer="695" w:gutter="0"/>
      <w:pgBorders>
        <w:top w:val="single" w:sz="8" w:space="30" w:color="000000"/>
        <w:left w:val="single" w:sz="8" w:space="31" w:color="000000"/>
        <w:bottom w:val="single" w:sz="8" w:space="12" w:color="000000"/>
        <w:right w:val="single" w:sz="8" w:space="31" w:color="000000"/>
      </w:pgBorders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B5D" w:rsidRDefault="002F7B5D">
      <w:r>
        <w:separator/>
      </w:r>
    </w:p>
  </w:endnote>
  <w:endnote w:type="continuationSeparator" w:id="0">
    <w:p w:rsidR="002F7B5D" w:rsidRDefault="002F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340" w:rsidRDefault="00584395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5755" cy="132715"/>
              <wp:effectExtent l="0" t="635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132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4340" w:rsidRDefault="00044340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\*Arabic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8D7503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5.65pt;height:10.4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" stroked="f">
              <v:textbox inset="0,0,0,0">
                <w:txbxContent>
                  <w:p w:rsidR="00044340" w:rsidRDefault="00044340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\*Arabic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8D7503">
                      <w:rPr>
                        <w:rStyle w:val="PageNumber"/>
                        <w:noProof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B5D" w:rsidRDefault="002F7B5D">
      <w:r>
        <w:separator/>
      </w:r>
    </w:p>
  </w:footnote>
  <w:footnote w:type="continuationSeparator" w:id="0">
    <w:p w:rsidR="002F7B5D" w:rsidRDefault="002F7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  <w:szCs w:val="20"/>
        <w:shd w:val="clear" w:color="auto" w:fill="FFFF0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b/>
        <w:sz w:val="16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  <w:szCs w:val="20"/>
        <w:shd w:val="clear" w:color="auto" w:fill="FFFF00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lowerRoman"/>
      <w:lvlText w:val="%1."/>
      <w:lvlJc w:val="left"/>
      <w:pPr>
        <w:tabs>
          <w:tab w:val="num" w:pos="720"/>
        </w:tabs>
        <w:ind w:left="0" w:firstLine="0"/>
      </w:pPr>
      <w:rPr>
        <w:sz w:val="20"/>
        <w:szCs w:val="20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lowerRoman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3">
    <w:nsid w:val="22025058"/>
    <w:multiLevelType w:val="hybridMultilevel"/>
    <w:tmpl w:val="07BAD1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41952"/>
    <w:multiLevelType w:val="hybridMultilevel"/>
    <w:tmpl w:val="93AA62D8"/>
    <w:lvl w:ilvl="0" w:tplc="2F7058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D338C7"/>
    <w:multiLevelType w:val="hybridMultilevel"/>
    <w:tmpl w:val="A782D2E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DE5AD9"/>
    <w:multiLevelType w:val="hybridMultilevel"/>
    <w:tmpl w:val="DFCC14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50B43"/>
    <w:multiLevelType w:val="hybridMultilevel"/>
    <w:tmpl w:val="B64AEB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6"/>
  </w:num>
  <w:num w:numId="15">
    <w:abstractNumId w:val="13"/>
  </w:num>
  <w:num w:numId="16">
    <w:abstractNumId w:val="17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13"/>
    <w:rsid w:val="00044340"/>
    <w:rsid w:val="000F4943"/>
    <w:rsid w:val="001209F0"/>
    <w:rsid w:val="002A3B98"/>
    <w:rsid w:val="002F1B1F"/>
    <w:rsid w:val="002F7B5D"/>
    <w:rsid w:val="0032245B"/>
    <w:rsid w:val="00325848"/>
    <w:rsid w:val="00335E43"/>
    <w:rsid w:val="0037331F"/>
    <w:rsid w:val="00377EE1"/>
    <w:rsid w:val="0048250A"/>
    <w:rsid w:val="004B2AC3"/>
    <w:rsid w:val="00515427"/>
    <w:rsid w:val="005634C5"/>
    <w:rsid w:val="00584395"/>
    <w:rsid w:val="00584C91"/>
    <w:rsid w:val="005D6105"/>
    <w:rsid w:val="0061027B"/>
    <w:rsid w:val="006B08CE"/>
    <w:rsid w:val="006C6689"/>
    <w:rsid w:val="006D1CB3"/>
    <w:rsid w:val="006F4213"/>
    <w:rsid w:val="0070597F"/>
    <w:rsid w:val="007B1D47"/>
    <w:rsid w:val="007B6A40"/>
    <w:rsid w:val="008D7503"/>
    <w:rsid w:val="008F4766"/>
    <w:rsid w:val="00910A32"/>
    <w:rsid w:val="00972FCC"/>
    <w:rsid w:val="009924F5"/>
    <w:rsid w:val="009C4A03"/>
    <w:rsid w:val="009E3637"/>
    <w:rsid w:val="00A4180C"/>
    <w:rsid w:val="00AD0E2D"/>
    <w:rsid w:val="00B226B8"/>
    <w:rsid w:val="00B95871"/>
    <w:rsid w:val="00BB42E9"/>
    <w:rsid w:val="00C1184C"/>
    <w:rsid w:val="00C12A52"/>
    <w:rsid w:val="00C16D4D"/>
    <w:rsid w:val="00C4604E"/>
    <w:rsid w:val="00C7741F"/>
    <w:rsid w:val="00CE331F"/>
    <w:rsid w:val="00DB556C"/>
    <w:rsid w:val="00DE2D8D"/>
    <w:rsid w:val="00E72D0B"/>
    <w:rsid w:val="00EE4239"/>
    <w:rsid w:val="00F670F7"/>
    <w:rsid w:val="00F84763"/>
    <w:rsid w:val="00FF1802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b/>
      <w:bCs/>
      <w:color w:val="00008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color w:val="000080"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333399"/>
      <w:sz w:val="36"/>
    </w:rPr>
  </w:style>
  <w:style w:type="paragraph" w:styleId="Heading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6z0">
    <w:name w:val="WW8Num6z0"/>
    <w:rPr>
      <w:rFonts w:ascii="Wingdings" w:hAnsi="Wingdings" w:cs="Wingdings"/>
      <w:sz w:val="16"/>
    </w:rPr>
  </w:style>
  <w:style w:type="character" w:customStyle="1" w:styleId="WW8Num7z0">
    <w:name w:val="WW8Num7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10z0">
    <w:name w:val="WW8Num10z0"/>
    <w:rPr>
      <w:rFonts w:ascii="Wingdings" w:hAnsi="Wingdings" w:cs="Wingdings"/>
      <w:b/>
      <w:sz w:val="16"/>
    </w:rPr>
  </w:style>
  <w:style w:type="character" w:customStyle="1" w:styleId="WW8Num11z0">
    <w:name w:val="WW8Num11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12z0">
    <w:name w:val="WW8Num12z0"/>
    <w:rPr>
      <w:rFonts w:ascii="Wingdings" w:hAnsi="Wingdings" w:cs="Wingdings"/>
      <w:sz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DefaultParagraphFont1">
    <w:name w:val="WW-Default Paragraph Fon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styleId="PageNumber">
    <w:name w:val="page number"/>
    <w:basedOn w:val="WW-DefaultParagraphFont1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caption1">
    <w:name w:val="caption1"/>
    <w:rPr>
      <w:rFonts w:ascii="Verdana" w:hAnsi="Verdana" w:cs="Verdana"/>
      <w:color w:val="000000"/>
      <w:sz w:val="16"/>
      <w:szCs w:val="16"/>
    </w:rPr>
  </w:style>
  <w:style w:type="character" w:customStyle="1" w:styleId="il">
    <w:name w:val="il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Pr>
      <w:szCs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WW-BodyTextIndent2">
    <w:name w:val="WW-Body Text Indent 2"/>
    <w:basedOn w:val="Normal"/>
    <w:pPr>
      <w:spacing w:line="360" w:lineRule="auto"/>
      <w:ind w:left="1500"/>
    </w:pPr>
    <w:rPr>
      <w:b/>
      <w:bCs/>
    </w:r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BodyText3">
    <w:name w:val="Body Text 3"/>
    <w:basedOn w:val="Normal"/>
    <w:rPr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6C6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5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E43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b/>
      <w:bCs/>
      <w:color w:val="00008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color w:val="000080"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333399"/>
      <w:sz w:val="36"/>
    </w:rPr>
  </w:style>
  <w:style w:type="paragraph" w:styleId="Heading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6z0">
    <w:name w:val="WW8Num6z0"/>
    <w:rPr>
      <w:rFonts w:ascii="Wingdings" w:hAnsi="Wingdings" w:cs="Wingdings"/>
      <w:sz w:val="16"/>
    </w:rPr>
  </w:style>
  <w:style w:type="character" w:customStyle="1" w:styleId="WW8Num7z0">
    <w:name w:val="WW8Num7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10z0">
    <w:name w:val="WW8Num10z0"/>
    <w:rPr>
      <w:rFonts w:ascii="Wingdings" w:hAnsi="Wingdings" w:cs="Wingdings"/>
      <w:b/>
      <w:sz w:val="16"/>
    </w:rPr>
  </w:style>
  <w:style w:type="character" w:customStyle="1" w:styleId="WW8Num11z0">
    <w:name w:val="WW8Num11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12z0">
    <w:name w:val="WW8Num12z0"/>
    <w:rPr>
      <w:rFonts w:ascii="Wingdings" w:hAnsi="Wingdings" w:cs="Wingdings"/>
      <w:sz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DefaultParagraphFont1">
    <w:name w:val="WW-Default Paragraph Fon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styleId="PageNumber">
    <w:name w:val="page number"/>
    <w:basedOn w:val="WW-DefaultParagraphFont1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caption1">
    <w:name w:val="caption1"/>
    <w:rPr>
      <w:rFonts w:ascii="Verdana" w:hAnsi="Verdana" w:cs="Verdana"/>
      <w:color w:val="000000"/>
      <w:sz w:val="16"/>
      <w:szCs w:val="16"/>
    </w:rPr>
  </w:style>
  <w:style w:type="character" w:customStyle="1" w:styleId="il">
    <w:name w:val="il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Pr>
      <w:szCs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WW-BodyTextIndent2">
    <w:name w:val="WW-Body Text Indent 2"/>
    <w:basedOn w:val="Normal"/>
    <w:pPr>
      <w:spacing w:line="360" w:lineRule="auto"/>
      <w:ind w:left="1500"/>
    </w:pPr>
    <w:rPr>
      <w:b/>
      <w:bCs/>
    </w:r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BodyText3">
    <w:name w:val="Body Text 3"/>
    <w:basedOn w:val="Normal"/>
    <w:rPr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6C6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5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E43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Profiling Report</vt:lpstr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Profiling Report</dc:title>
  <dc:creator>administrator</dc:creator>
  <cp:lastModifiedBy>madaswamy n</cp:lastModifiedBy>
  <cp:revision>3</cp:revision>
  <cp:lastPrinted>2018-11-06T07:12:00Z</cp:lastPrinted>
  <dcterms:created xsi:type="dcterms:W3CDTF">2019-09-25T12:40:00Z</dcterms:created>
  <dcterms:modified xsi:type="dcterms:W3CDTF">2021-12-29T07:58:00Z</dcterms:modified>
</cp:coreProperties>
</file>