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C6689" w:rsidRDefault="006C6689" w:rsidP="006C6689">
      <w:pPr>
        <w:pStyle w:val="Heading1"/>
        <w:jc w:val="center"/>
        <w:rPr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HDFC BANK LTD – RISK INTELLIGENCE &amp; CONTROL</w:t>
      </w:r>
    </w:p>
    <w:p w:rsidR="006C6689" w:rsidRDefault="006C6689" w:rsidP="006C6689">
      <w:pPr>
        <w:rPr>
          <w:sz w:val="20"/>
          <w:szCs w:val="20"/>
        </w:rPr>
      </w:pPr>
    </w:p>
    <w:p w:rsidR="006C6689" w:rsidRDefault="006C6689" w:rsidP="006C6689">
      <w:pPr>
        <w:pStyle w:val="Heading3"/>
        <w:rPr>
          <w:sz w:val="20"/>
          <w:szCs w:val="20"/>
        </w:rPr>
      </w:pPr>
      <w:r>
        <w:rPr>
          <w:color w:val="auto"/>
          <w:sz w:val="20"/>
          <w:szCs w:val="20"/>
        </w:rPr>
        <w:t>VENDOR PROFILING REPORT</w:t>
      </w:r>
      <w:r w:rsidR="008F4766">
        <w:rPr>
          <w:color w:val="auto"/>
          <w:sz w:val="20"/>
          <w:szCs w:val="20"/>
        </w:rPr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"/>
        <w:gridCol w:w="706"/>
        <w:gridCol w:w="454"/>
        <w:gridCol w:w="1009"/>
        <w:gridCol w:w="456"/>
        <w:gridCol w:w="459"/>
        <w:gridCol w:w="147"/>
        <w:gridCol w:w="318"/>
        <w:gridCol w:w="131"/>
        <w:gridCol w:w="293"/>
        <w:gridCol w:w="104"/>
        <w:gridCol w:w="267"/>
        <w:gridCol w:w="70"/>
        <w:gridCol w:w="109"/>
        <w:gridCol w:w="357"/>
        <w:gridCol w:w="423"/>
        <w:gridCol w:w="480"/>
        <w:gridCol w:w="368"/>
        <w:gridCol w:w="467"/>
        <w:gridCol w:w="443"/>
        <w:gridCol w:w="601"/>
        <w:gridCol w:w="15"/>
        <w:gridCol w:w="1016"/>
        <w:gridCol w:w="464"/>
      </w:tblGrid>
      <w:tr w:rsidR="008F4766" w:rsidRPr="00044340" w:rsidTr="00044340">
        <w:tc>
          <w:tcPr>
            <w:tcW w:w="6252" w:type="dxa"/>
            <w:gridSpan w:val="17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rPr>
                <w:sz w:val="20"/>
                <w:szCs w:val="20"/>
              </w:rPr>
            </w:pPr>
          </w:p>
        </w:tc>
        <w:tc>
          <w:tcPr>
            <w:tcW w:w="1894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jc w:val="right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Initiated Date:</w:t>
            </w:r>
          </w:p>
        </w:tc>
        <w:tc>
          <w:tcPr>
            <w:tcW w:w="1480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6252" w:type="dxa"/>
            <w:gridSpan w:val="17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rPr>
                <w:sz w:val="20"/>
                <w:szCs w:val="20"/>
              </w:rPr>
            </w:pPr>
          </w:p>
        </w:tc>
        <w:tc>
          <w:tcPr>
            <w:tcW w:w="1894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jc w:val="right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Completed Date:</w:t>
            </w:r>
          </w:p>
        </w:tc>
        <w:tc>
          <w:tcPr>
            <w:tcW w:w="1480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rPr>
                <w:sz w:val="20"/>
                <w:szCs w:val="20"/>
              </w:rPr>
            </w:pPr>
          </w:p>
        </w:tc>
      </w:tr>
      <w:tr w:rsidR="006C6689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6C6689" w:rsidRPr="00044340" w:rsidRDefault="006C6689" w:rsidP="00044340">
            <w:pPr>
              <w:numPr>
                <w:ilvl w:val="0"/>
                <w:numId w:val="17"/>
              </w:num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GENERAL INFORMATION</w:t>
            </w: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VENDOR TO BE EMPANELLED</w:t>
            </w:r>
          </w:p>
        </w:tc>
        <w:tc>
          <w:tcPr>
            <w:tcW w:w="446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PRODUCT</w:t>
            </w:r>
          </w:p>
        </w:tc>
        <w:tc>
          <w:tcPr>
            <w:tcW w:w="446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NATURE OF BUSINESS</w:t>
            </w:r>
          </w:p>
        </w:tc>
        <w:tc>
          <w:tcPr>
            <w:tcW w:w="446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ADDRESS WITH PINCODE</w:t>
            </w:r>
          </w:p>
        </w:tc>
        <w:tc>
          <w:tcPr>
            <w:tcW w:w="446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8F4766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PHONE NOS/MOBILE</w:t>
            </w:r>
          </w:p>
        </w:tc>
        <w:tc>
          <w:tcPr>
            <w:tcW w:w="446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8F4766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EMAIL ID</w:t>
            </w:r>
          </w:p>
        </w:tc>
        <w:tc>
          <w:tcPr>
            <w:tcW w:w="446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8F4766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TYPE OF SET UP</w:t>
            </w:r>
          </w:p>
        </w:tc>
        <w:tc>
          <w:tcPr>
            <w:tcW w:w="446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8F4766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D7503" w:rsidP="008D75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 OF COMPANY OWNER(S)</w:t>
            </w:r>
          </w:p>
        </w:tc>
        <w:tc>
          <w:tcPr>
            <w:tcW w:w="446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8F4766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044340">
            <w:pPr>
              <w:numPr>
                <w:ilvl w:val="0"/>
                <w:numId w:val="17"/>
              </w:num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OFFICE VERIFICATION</w:t>
            </w:r>
          </w:p>
        </w:tc>
      </w:tr>
      <w:tr w:rsidR="008F4766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DATE AND TIME OF VISIT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CONTACTED PERSON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8F4766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AREA OF THE OFFICE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8F4766" w:rsidRPr="00044340" w:rsidRDefault="008F4766" w:rsidP="006C6689">
            <w:pPr>
              <w:rPr>
                <w:sz w:val="20"/>
                <w:szCs w:val="20"/>
              </w:rPr>
            </w:pPr>
          </w:p>
        </w:tc>
      </w:tr>
      <w:tr w:rsidR="005634C5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5634C5" w:rsidRPr="00044340" w:rsidRDefault="005634C5" w:rsidP="006C6689">
            <w:pPr>
              <w:rPr>
                <w:sz w:val="20"/>
                <w:szCs w:val="20"/>
              </w:rPr>
            </w:pPr>
          </w:p>
        </w:tc>
      </w:tr>
      <w:tr w:rsidR="005634C5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5634C5" w:rsidRPr="00044340" w:rsidRDefault="005634C5" w:rsidP="005634C5">
            <w:pPr>
              <w:rPr>
                <w:sz w:val="20"/>
                <w:szCs w:val="20"/>
                <w:u w:val="single"/>
              </w:rPr>
            </w:pPr>
            <w:r w:rsidRPr="00044340">
              <w:rPr>
                <w:sz w:val="20"/>
                <w:szCs w:val="20"/>
                <w:u w:val="single"/>
              </w:rPr>
              <w:t>INFRASTRUCTURE DETAILS</w:t>
            </w: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FURNITURE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TELEPHONES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A4180C">
            <w:pPr>
              <w:rPr>
                <w:sz w:val="20"/>
                <w:szCs w:val="20"/>
              </w:rPr>
            </w:pP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FAX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A4180C">
            <w:pPr>
              <w:rPr>
                <w:sz w:val="20"/>
                <w:szCs w:val="20"/>
              </w:rPr>
            </w:pP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COMPUTERS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A4180C">
            <w:pPr>
              <w:rPr>
                <w:sz w:val="20"/>
                <w:szCs w:val="20"/>
              </w:rPr>
            </w:pP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AC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A4180C">
            <w:pPr>
              <w:rPr>
                <w:sz w:val="20"/>
                <w:szCs w:val="20"/>
              </w:rPr>
            </w:pP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INTERNET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</w:p>
        </w:tc>
      </w:tr>
      <w:tr w:rsidR="00A4180C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044340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CABINS/CUBICLES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A4180C" w:rsidRPr="00044340" w:rsidRDefault="00A4180C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BUSINESS ACTIVITY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C16D4D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OFFICE NAME BOARD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MANPOWER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NO OF YEARS IN BUSINESS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OFFICE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c>
          <w:tcPr>
            <w:tcW w:w="4546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NEIGHBOUR CHECK AND CONFIRMATION</w:t>
            </w:r>
          </w:p>
        </w:tc>
        <w:tc>
          <w:tcPr>
            <w:tcW w:w="446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634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C16D4D" w:rsidRPr="00044340" w:rsidTr="00044340">
        <w:trPr>
          <w:trHeight w:val="401"/>
        </w:trPr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C16D4D" w:rsidRPr="00044340" w:rsidRDefault="00C16D4D" w:rsidP="006C6689">
            <w:pPr>
              <w:rPr>
                <w:sz w:val="20"/>
                <w:szCs w:val="20"/>
              </w:rPr>
            </w:pPr>
          </w:p>
        </w:tc>
      </w:tr>
      <w:tr w:rsidR="00FF1802" w:rsidRPr="00044340" w:rsidTr="00044340">
        <w:tc>
          <w:tcPr>
            <w:tcW w:w="3700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OFFICE LOCALITY</w:t>
            </w:r>
          </w:p>
        </w:tc>
        <w:tc>
          <w:tcPr>
            <w:tcW w:w="449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477" w:type="dxa"/>
            <w:gridSpan w:val="15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FF1802">
            <w:pPr>
              <w:rPr>
                <w:sz w:val="20"/>
                <w:szCs w:val="20"/>
              </w:rPr>
            </w:pPr>
          </w:p>
        </w:tc>
      </w:tr>
      <w:tr w:rsidR="00FF1802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6C6689">
            <w:pPr>
              <w:rPr>
                <w:sz w:val="20"/>
                <w:szCs w:val="20"/>
              </w:rPr>
            </w:pPr>
          </w:p>
        </w:tc>
      </w:tr>
      <w:tr w:rsidR="00FF1802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6C6689">
            <w:pPr>
              <w:rPr>
                <w:sz w:val="20"/>
                <w:szCs w:val="20"/>
              </w:rPr>
            </w:pPr>
          </w:p>
        </w:tc>
      </w:tr>
      <w:tr w:rsidR="00FF1802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WORK EXPERIENCE &amp; BUSINESS DETAILS OF THE VENDOR:</w:t>
            </w:r>
          </w:p>
        </w:tc>
      </w:tr>
      <w:tr w:rsidR="00FF1802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FF1802" w:rsidRPr="00044340" w:rsidRDefault="00FF1802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PREVIOUS EXPERIENCE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FF445A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PROFILE/GOODWILL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FF445A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FRAUD HISTORY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POLICE VERIFICATION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9924F5" w:rsidRDefault="009924F5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FF445A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PRIOR TERMINATIONS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9924F5" w:rsidRDefault="009924F5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ADDITIONAL INFORMATION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9924F5" w:rsidRDefault="009924F5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PAN DETAILS OF THE VENDOR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9924F5" w:rsidRDefault="009924F5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BANK ACCOUNT DETAILS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9924F5" w:rsidRDefault="009924F5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GST NO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9924F5" w:rsidRDefault="009924F5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3094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References Check Details</w:t>
            </w:r>
          </w:p>
        </w:tc>
        <w:tc>
          <w:tcPr>
            <w:tcW w:w="459" w:type="dxa"/>
            <w:shd w:val="clear" w:color="auto" w:fill="auto"/>
          </w:tcPr>
          <w:p w:rsidR="009924F5" w:rsidRPr="00044340" w:rsidRDefault="009924F5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073" w:type="dxa"/>
            <w:gridSpan w:val="18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924F5" w:rsidRPr="00044340" w:rsidTr="00044340">
        <w:tc>
          <w:tcPr>
            <w:tcW w:w="3094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9924F5" w:rsidRPr="00044340" w:rsidRDefault="009924F5" w:rsidP="006C6689">
            <w:pPr>
              <w:rPr>
                <w:b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</w:tcPr>
          <w:p w:rsidR="009924F5" w:rsidRPr="00044340" w:rsidRDefault="009924F5" w:rsidP="006C6689">
            <w:pPr>
              <w:rPr>
                <w:b/>
                <w:sz w:val="20"/>
                <w:szCs w:val="20"/>
              </w:rPr>
            </w:pPr>
          </w:p>
        </w:tc>
        <w:tc>
          <w:tcPr>
            <w:tcW w:w="6073" w:type="dxa"/>
            <w:gridSpan w:val="18"/>
            <w:shd w:val="clear" w:color="auto" w:fill="auto"/>
          </w:tcPr>
          <w:p w:rsidR="009924F5" w:rsidRPr="00044340" w:rsidRDefault="009924F5" w:rsidP="006C6689">
            <w:pPr>
              <w:rPr>
                <w:sz w:val="20"/>
                <w:szCs w:val="20"/>
              </w:rPr>
            </w:pPr>
          </w:p>
        </w:tc>
      </w:tr>
      <w:tr w:rsidR="00910A32" w:rsidRPr="00044340" w:rsidTr="00EE4239">
        <w:tc>
          <w:tcPr>
            <w:tcW w:w="4883" w:type="dxa"/>
            <w:gridSpan w:val="13"/>
            <w:tcBorders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10A32" w:rsidRPr="00044340" w:rsidRDefault="00910A32" w:rsidP="00972FCC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RISK ALERTS AND OTHER DETAILS</w:t>
            </w:r>
            <w:r w:rsidR="00EE423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66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910A32" w:rsidRPr="00044340" w:rsidRDefault="00910A32" w:rsidP="006C6689">
            <w:pPr>
              <w:rPr>
                <w:b/>
                <w:sz w:val="20"/>
                <w:szCs w:val="20"/>
              </w:rPr>
            </w:pPr>
          </w:p>
        </w:tc>
        <w:tc>
          <w:tcPr>
            <w:tcW w:w="4277" w:type="dxa"/>
            <w:gridSpan w:val="9"/>
            <w:tcBorders>
              <w:bottom w:val="single" w:sz="8" w:space="0" w:color="000000"/>
            </w:tcBorders>
            <w:shd w:val="clear" w:color="auto" w:fill="auto"/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972FCC" w:rsidRPr="00044340" w:rsidTr="00EE4239">
        <w:tc>
          <w:tcPr>
            <w:tcW w:w="962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2FCC" w:rsidRPr="00044340" w:rsidRDefault="00972FCC" w:rsidP="00FF445A">
            <w:pPr>
              <w:rPr>
                <w:sz w:val="20"/>
                <w:szCs w:val="20"/>
              </w:rPr>
            </w:pPr>
          </w:p>
        </w:tc>
      </w:tr>
      <w:tr w:rsidR="00910A32" w:rsidRPr="00044340" w:rsidTr="00EE4239">
        <w:tc>
          <w:tcPr>
            <w:tcW w:w="4883" w:type="dxa"/>
            <w:gridSpan w:val="13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10A32" w:rsidRPr="00044340" w:rsidRDefault="00910A32" w:rsidP="00972FCC">
            <w:pPr>
              <w:rPr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FINAL REMARKS OF OFFICE VERIFICATION</w:t>
            </w:r>
            <w:r w:rsidR="00EE423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66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910A32" w:rsidRPr="00044340" w:rsidRDefault="00910A32" w:rsidP="006C6689">
            <w:pPr>
              <w:rPr>
                <w:b/>
                <w:sz w:val="20"/>
                <w:szCs w:val="20"/>
              </w:rPr>
            </w:pPr>
          </w:p>
        </w:tc>
        <w:tc>
          <w:tcPr>
            <w:tcW w:w="4277" w:type="dxa"/>
            <w:gridSpan w:val="9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972FCC" w:rsidRPr="00044340" w:rsidTr="00EE4239">
        <w:tc>
          <w:tcPr>
            <w:tcW w:w="962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2FCC" w:rsidRPr="00044340" w:rsidRDefault="00972FCC" w:rsidP="00FF445A">
            <w:pPr>
              <w:rPr>
                <w:sz w:val="20"/>
                <w:szCs w:val="20"/>
              </w:rPr>
            </w:pPr>
          </w:p>
        </w:tc>
      </w:tr>
      <w:tr w:rsidR="00910A32" w:rsidRPr="00044340" w:rsidTr="00EE4239">
        <w:tc>
          <w:tcPr>
            <w:tcW w:w="9626" w:type="dxa"/>
            <w:gridSpan w:val="24"/>
            <w:tcBorders>
              <w:top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numPr>
                <w:ilvl w:val="0"/>
                <w:numId w:val="17"/>
              </w:numPr>
              <w:rPr>
                <w:b/>
                <w:bCs/>
                <w:sz w:val="20"/>
                <w:szCs w:val="20"/>
              </w:rPr>
            </w:pPr>
            <w:r w:rsidRPr="00044340">
              <w:rPr>
                <w:b/>
                <w:bCs/>
                <w:sz w:val="20"/>
                <w:szCs w:val="20"/>
              </w:rPr>
              <w:t xml:space="preserve"> DETAILS AND RESIDENCE VERIFICATION  (Proprietor/Partner/ Directors)    :    </w:t>
            </w:r>
          </w:p>
        </w:tc>
      </w:tr>
      <w:tr w:rsidR="00910A32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NAME OF THE PROPRIETOR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DOB &amp; QUALIFICATIONS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RESIDENCE ADDRESS WITH PIN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NAME BOARD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DATE AND TIME OF VISIT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PERSON CONTACTED DURING VISIT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OWNERSHIP STATUS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MARITAL STATUS &amp; FAMILY STRUCTURE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YEARS IN CURRENT RESIDENCE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7B6A40" w:rsidRDefault="007B6A40"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7B6A40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7B6A40" w:rsidRPr="00044340" w:rsidRDefault="007B6A40" w:rsidP="00044340">
            <w:pPr>
              <w:jc w:val="both"/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YEARS IN CITY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7B6A40" w:rsidRPr="00044340" w:rsidRDefault="007B6A40" w:rsidP="00044340">
            <w:pPr>
              <w:jc w:val="both"/>
              <w:rPr>
                <w:sz w:val="20"/>
                <w:szCs w:val="20"/>
              </w:rPr>
            </w:pPr>
          </w:p>
        </w:tc>
      </w:tr>
      <w:tr w:rsidR="00910A32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910A32" w:rsidRPr="00044340" w:rsidRDefault="00910A32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NEIGHBOUR/ TPC CHECK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910A32" w:rsidRPr="00044340" w:rsidRDefault="00910A32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2A3B98" w:rsidRPr="00044340" w:rsidTr="00044340">
        <w:tc>
          <w:tcPr>
            <w:tcW w:w="3094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NAME OF NEIGHBOUR</w:t>
            </w:r>
          </w:p>
        </w:tc>
        <w:tc>
          <w:tcPr>
            <w:tcW w:w="459" w:type="dxa"/>
            <w:shd w:val="clear" w:color="auto" w:fill="auto"/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6073" w:type="dxa"/>
            <w:gridSpan w:val="18"/>
            <w:shd w:val="clear" w:color="auto" w:fill="auto"/>
          </w:tcPr>
          <w:p w:rsidR="002A3B98" w:rsidRPr="00044340" w:rsidRDefault="002A3B98" w:rsidP="002A3B98">
            <w:pPr>
              <w:rPr>
                <w:sz w:val="20"/>
                <w:szCs w:val="20"/>
              </w:rPr>
            </w:pPr>
          </w:p>
        </w:tc>
      </w:tr>
      <w:tr w:rsidR="002A3B98" w:rsidRPr="00044340" w:rsidTr="00044340">
        <w:tc>
          <w:tcPr>
            <w:tcW w:w="3094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TPC REMARKS</w:t>
            </w:r>
          </w:p>
        </w:tc>
        <w:tc>
          <w:tcPr>
            <w:tcW w:w="459" w:type="dxa"/>
            <w:shd w:val="clear" w:color="auto" w:fill="auto"/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6073" w:type="dxa"/>
            <w:gridSpan w:val="18"/>
            <w:shd w:val="clear" w:color="auto" w:fill="auto"/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</w:p>
        </w:tc>
      </w:tr>
      <w:tr w:rsidR="00910A32" w:rsidRPr="00044340" w:rsidTr="00EE4239">
        <w:tc>
          <w:tcPr>
            <w:tcW w:w="4883" w:type="dxa"/>
            <w:gridSpan w:val="13"/>
            <w:tcBorders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10A32" w:rsidRPr="00EE4239" w:rsidRDefault="00910A32" w:rsidP="006C6689">
            <w:pPr>
              <w:rPr>
                <w:b/>
                <w:sz w:val="20"/>
                <w:szCs w:val="20"/>
              </w:rPr>
            </w:pPr>
            <w:r w:rsidRPr="00EE4239">
              <w:rPr>
                <w:b/>
                <w:sz w:val="20"/>
                <w:szCs w:val="20"/>
              </w:rPr>
              <w:t>RISK ALERTS AND OTHER DETAILS</w:t>
            </w:r>
            <w:r w:rsidR="00EE423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66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910A32" w:rsidRPr="00EE4239" w:rsidRDefault="00EE4239" w:rsidP="006C66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77" w:type="dxa"/>
            <w:gridSpan w:val="9"/>
            <w:tcBorders>
              <w:bottom w:val="single" w:sz="8" w:space="0" w:color="000000"/>
            </w:tcBorders>
            <w:shd w:val="clear" w:color="auto" w:fill="auto"/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2A3B98" w:rsidRPr="00044340" w:rsidTr="00EE4239">
        <w:tc>
          <w:tcPr>
            <w:tcW w:w="962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</w:p>
        </w:tc>
      </w:tr>
      <w:tr w:rsidR="002A3B98" w:rsidRPr="00044340" w:rsidTr="00EE4239">
        <w:tc>
          <w:tcPr>
            <w:tcW w:w="9626" w:type="dxa"/>
            <w:gridSpan w:val="24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3B98" w:rsidRPr="00044340" w:rsidRDefault="002A3B98" w:rsidP="002A3B98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FINAL REM</w:t>
            </w:r>
            <w:r w:rsidR="00EE4239">
              <w:rPr>
                <w:b/>
                <w:sz w:val="20"/>
                <w:szCs w:val="20"/>
              </w:rPr>
              <w:t xml:space="preserve">ARKS OF RESIDENCE VERIFICATION: </w:t>
            </w:r>
          </w:p>
        </w:tc>
      </w:tr>
      <w:tr w:rsidR="002A3B98" w:rsidRPr="00044340" w:rsidTr="00EE4239">
        <w:tc>
          <w:tcPr>
            <w:tcW w:w="962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A3B98" w:rsidRPr="00044340" w:rsidRDefault="002A3B98" w:rsidP="006C6689">
            <w:pPr>
              <w:rPr>
                <w:sz w:val="20"/>
                <w:szCs w:val="20"/>
              </w:rPr>
            </w:pPr>
          </w:p>
        </w:tc>
      </w:tr>
      <w:tr w:rsidR="00910A32" w:rsidRPr="00044340" w:rsidTr="00EE4239">
        <w:trPr>
          <w:trHeight w:val="584"/>
        </w:trPr>
        <w:tc>
          <w:tcPr>
            <w:tcW w:w="9626" w:type="dxa"/>
            <w:gridSpan w:val="24"/>
            <w:tcBorders>
              <w:top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10A32" w:rsidRPr="00044340" w:rsidRDefault="00910A32" w:rsidP="006C6689">
            <w:pPr>
              <w:rPr>
                <w:sz w:val="20"/>
                <w:szCs w:val="20"/>
              </w:rPr>
            </w:pPr>
          </w:p>
        </w:tc>
      </w:tr>
      <w:tr w:rsidR="00DE2D8D" w:rsidRPr="00044340" w:rsidTr="00044340">
        <w:tc>
          <w:tcPr>
            <w:tcW w:w="9626" w:type="dxa"/>
            <w:gridSpan w:val="24"/>
            <w:tcBorders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E2D8D" w:rsidRPr="00044340" w:rsidRDefault="00DE2D8D" w:rsidP="006C6689">
            <w:pPr>
              <w:rPr>
                <w:b/>
                <w:sz w:val="20"/>
                <w:szCs w:val="20"/>
                <w:u w:val="single"/>
              </w:rPr>
            </w:pPr>
            <w:r w:rsidRPr="00044340">
              <w:rPr>
                <w:b/>
                <w:sz w:val="20"/>
                <w:szCs w:val="20"/>
                <w:u w:val="single"/>
              </w:rPr>
              <w:t>OBSERVATIONS:</w:t>
            </w:r>
          </w:p>
        </w:tc>
      </w:tr>
      <w:tr w:rsidR="00DE2D8D" w:rsidRPr="00044340" w:rsidTr="00044340">
        <w:tc>
          <w:tcPr>
            <w:tcW w:w="35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E2D8D" w:rsidRPr="00044340" w:rsidRDefault="00DE2D8D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lastRenderedPageBreak/>
              <w:t>TYPE OF RESIDENCE</w:t>
            </w:r>
          </w:p>
        </w:tc>
        <w:tc>
          <w:tcPr>
            <w:tcW w:w="30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LOCALITY OF RESIDENCE</w:t>
            </w:r>
          </w:p>
        </w:tc>
        <w:tc>
          <w:tcPr>
            <w:tcW w:w="30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20"/>
                <w:szCs w:val="20"/>
              </w:rPr>
            </w:pPr>
          </w:p>
        </w:tc>
      </w:tr>
      <w:tr w:rsidR="00910A32" w:rsidRPr="00044340" w:rsidTr="00044340">
        <w:tc>
          <w:tcPr>
            <w:tcW w:w="46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E2D8D" w:rsidRPr="00044340" w:rsidRDefault="00DE2D8D" w:rsidP="009C4A03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INDEPENDENT HOUSE</w:t>
            </w:r>
          </w:p>
        </w:tc>
        <w:tc>
          <w:tcPr>
            <w:tcW w:w="465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10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POSH</w:t>
            </w:r>
          </w:p>
        </w:tc>
        <w:tc>
          <w:tcPr>
            <w:tcW w:w="467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HOUSING COMPLEX</w:t>
            </w:r>
          </w:p>
        </w:tc>
      </w:tr>
      <w:tr w:rsidR="00910A32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E2D8D" w:rsidRPr="00044340" w:rsidRDefault="00DE2D8D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FLAT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10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UPPER MIDDLE CLASS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SMALL/MEDIUM SHOPS</w:t>
            </w:r>
          </w:p>
        </w:tc>
      </w:tr>
      <w:tr w:rsidR="00910A32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E2D8D" w:rsidRPr="00044340" w:rsidRDefault="00DE2D8D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SLUM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10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MIDDLE CLASS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MARKET AREA</w:t>
            </w:r>
          </w:p>
        </w:tc>
      </w:tr>
      <w:tr w:rsidR="00910A32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E2D8D" w:rsidRPr="00044340" w:rsidRDefault="00DE2D8D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0F4943" w:rsidP="006C66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HUTMENT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10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LOWER MIDDLE CLASS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DE2D8D" w:rsidRPr="00044340" w:rsidRDefault="00DE2D8D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OTHER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5B3410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CHAWL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10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UNDER-DEVELOPED AREA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vMerge w:val="restart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5B3410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SMALL UNIT WITHIN HOUSE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10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SLUM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vMerge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AREA</w:t>
            </w:r>
          </w:p>
        </w:tc>
        <w:tc>
          <w:tcPr>
            <w:tcW w:w="454" w:type="dxa"/>
            <w:tcBorders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:</w:t>
            </w:r>
          </w:p>
        </w:tc>
        <w:tc>
          <w:tcPr>
            <w:tcW w:w="1924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10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COMMERCIAL AREA</w:t>
            </w:r>
          </w:p>
        </w:tc>
        <w:tc>
          <w:tcPr>
            <w:tcW w:w="4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9626" w:type="dxa"/>
            <w:gridSpan w:val="24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35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CONSTRUCTION</w:t>
            </w:r>
          </w:p>
        </w:tc>
        <w:tc>
          <w:tcPr>
            <w:tcW w:w="306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EXTERIOR</w:t>
            </w:r>
          </w:p>
        </w:tc>
        <w:tc>
          <w:tcPr>
            <w:tcW w:w="30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INTERIOR</w:t>
            </w:r>
          </w:p>
        </w:tc>
      </w:tr>
      <w:tr w:rsidR="000F4943" w:rsidRPr="00044340" w:rsidTr="00044340">
        <w:tc>
          <w:tcPr>
            <w:tcW w:w="46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PUKKA</w:t>
            </w:r>
          </w:p>
        </w:tc>
        <w:tc>
          <w:tcPr>
            <w:tcW w:w="465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10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GOOD</w:t>
            </w:r>
          </w:p>
        </w:tc>
        <w:tc>
          <w:tcPr>
            <w:tcW w:w="467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GOOD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SEMI-PUKKA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10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AVERAGE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AVERAGE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TEMPORARY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10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POOR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POOR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BRICK WALLED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10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LIFT PRESENT</w:t>
            </w:r>
          </w:p>
        </w:tc>
        <w:tc>
          <w:tcPr>
            <w:tcW w:w="467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5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PLASTERED</w:t>
            </w:r>
          </w:p>
        </w:tc>
        <w:tc>
          <w:tcPr>
            <w:tcW w:w="46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602" w:type="dxa"/>
            <w:gridSpan w:val="10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WATCHMAN PRESENT</w:t>
            </w:r>
          </w:p>
        </w:tc>
        <w:tc>
          <w:tcPr>
            <w:tcW w:w="46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539" w:type="dxa"/>
            <w:gridSpan w:val="5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9626" w:type="dxa"/>
            <w:gridSpan w:val="24"/>
            <w:tcBorders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26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INTERIOR CONDITIONS</w:t>
            </w:r>
          </w:p>
        </w:tc>
        <w:tc>
          <w:tcPr>
            <w:tcW w:w="2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DURABLES OWNED</w:t>
            </w:r>
          </w:p>
        </w:tc>
        <w:tc>
          <w:tcPr>
            <w:tcW w:w="26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VEHICLES OWNED</w:t>
            </w:r>
          </w:p>
        </w:tc>
        <w:tc>
          <w:tcPr>
            <w:tcW w:w="20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INCOME GROUP</w:t>
            </w:r>
          </w:p>
        </w:tc>
      </w:tr>
      <w:tr w:rsidR="000F4943" w:rsidRPr="00044340" w:rsidTr="00044340">
        <w:tc>
          <w:tcPr>
            <w:tcW w:w="46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69" w:type="dxa"/>
            <w:gridSpan w:val="3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PAINTED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789" w:type="dxa"/>
            <w:gridSpan w:val="8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TV</w:t>
            </w:r>
          </w:p>
        </w:tc>
        <w:tc>
          <w:tcPr>
            <w:tcW w:w="466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81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TWO WHEELERS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3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HIG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69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FURNISHED</w:t>
            </w:r>
          </w:p>
        </w:tc>
        <w:tc>
          <w:tcPr>
            <w:tcW w:w="456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789" w:type="dxa"/>
            <w:gridSpan w:val="8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AC</w:t>
            </w:r>
          </w:p>
        </w:tc>
        <w:tc>
          <w:tcPr>
            <w:tcW w:w="466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81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CARS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MIG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69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CARPETED</w:t>
            </w:r>
          </w:p>
        </w:tc>
        <w:tc>
          <w:tcPr>
            <w:tcW w:w="456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789" w:type="dxa"/>
            <w:gridSpan w:val="8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FRIDGE</w:t>
            </w:r>
          </w:p>
        </w:tc>
        <w:tc>
          <w:tcPr>
            <w:tcW w:w="466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81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LIG</w:t>
            </w: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69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CURTAINS</w:t>
            </w:r>
          </w:p>
        </w:tc>
        <w:tc>
          <w:tcPr>
            <w:tcW w:w="456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789" w:type="dxa"/>
            <w:gridSpan w:val="8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MUSIC SYSTEM</w:t>
            </w:r>
          </w:p>
        </w:tc>
        <w:tc>
          <w:tcPr>
            <w:tcW w:w="466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81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69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CLEAN</w:t>
            </w:r>
          </w:p>
        </w:tc>
        <w:tc>
          <w:tcPr>
            <w:tcW w:w="4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789" w:type="dxa"/>
            <w:gridSpan w:val="8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  <w:r w:rsidRPr="00044340">
              <w:rPr>
                <w:sz w:val="18"/>
                <w:szCs w:val="18"/>
              </w:rPr>
              <w:t>SOFA</w:t>
            </w:r>
          </w:p>
        </w:tc>
        <w:tc>
          <w:tcPr>
            <w:tcW w:w="466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2181" w:type="dxa"/>
            <w:gridSpan w:val="5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4943" w:rsidRPr="00044340" w:rsidRDefault="000F4943" w:rsidP="006C6689">
            <w:pPr>
              <w:rPr>
                <w:sz w:val="18"/>
                <w:szCs w:val="18"/>
              </w:rPr>
            </w:pPr>
          </w:p>
        </w:tc>
      </w:tr>
      <w:tr w:rsidR="000F4943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044340">
            <w:pPr>
              <w:numPr>
                <w:ilvl w:val="0"/>
                <w:numId w:val="17"/>
              </w:num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DEDUPE CHECK STATUS (TO BE CARRIED OUT AT THE BANK AND INCORPORATED IN THE REPORT)</w:t>
            </w:r>
          </w:p>
        </w:tc>
      </w:tr>
      <w:tr w:rsidR="000F4943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OUTCOME OF SAS CHECK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OUTCOME OF CIBIL CHECK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OUTCOME OF INTERNAL DEDUPE CHECK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442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044340">
            <w:pPr>
              <w:numPr>
                <w:ilvl w:val="0"/>
                <w:numId w:val="17"/>
              </w:num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DOCUMENT VERIFICATION</w:t>
            </w:r>
          </w:p>
        </w:tc>
        <w:tc>
          <w:tcPr>
            <w:tcW w:w="441" w:type="dxa"/>
            <w:gridSpan w:val="3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743" w:type="dxa"/>
            <w:gridSpan w:val="11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044340">
            <w:pPr>
              <w:numPr>
                <w:ilvl w:val="0"/>
                <w:numId w:val="17"/>
              </w:num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SUMMARY</w:t>
            </w:r>
          </w:p>
        </w:tc>
      </w:tr>
      <w:tr w:rsidR="000F4943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OFFICE PROFILE/ VERIFICATION STATUS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48250A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RESIDENCE VERIFICATION STATUS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PREVIOUS WORK EXPERIENCE CHECK STATUS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VENDOR REFERENCE STATUS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DOCUMENTS VERIFICATION STATUS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OVER ALL STATUS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48250A">
            <w:pPr>
              <w:rPr>
                <w:b/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lastRenderedPageBreak/>
              <w:t>RIC CHECK CONDUCTED BY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044340">
            <w:pPr>
              <w:rPr>
                <w:b/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4883" w:type="dxa"/>
            <w:gridSpan w:val="13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REVIEWED BY</w:t>
            </w:r>
          </w:p>
        </w:tc>
        <w:tc>
          <w:tcPr>
            <w:tcW w:w="466" w:type="dxa"/>
            <w:gridSpan w:val="2"/>
            <w:shd w:val="clear" w:color="auto" w:fill="auto"/>
          </w:tcPr>
          <w:p w:rsidR="000F4943" w:rsidRPr="00044340" w:rsidRDefault="000F4943" w:rsidP="006C6689">
            <w:pPr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277" w:type="dxa"/>
            <w:gridSpan w:val="9"/>
            <w:shd w:val="clear" w:color="auto" w:fill="auto"/>
          </w:tcPr>
          <w:p w:rsidR="000F4943" w:rsidRPr="00044340" w:rsidRDefault="000F4943" w:rsidP="00044340">
            <w:pPr>
              <w:rPr>
                <w:b/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9626" w:type="dxa"/>
            <w:gridSpan w:val="24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7087" w:type="dxa"/>
            <w:gridSpan w:val="19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4"/>
            <w:vMerge w:val="restart"/>
            <w:shd w:val="clear" w:color="auto" w:fill="auto"/>
          </w:tcPr>
          <w:p w:rsidR="000F4943" w:rsidRPr="00044340" w:rsidRDefault="000F4943" w:rsidP="000443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4" w:type="dxa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7087" w:type="dxa"/>
            <w:gridSpan w:val="19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4"/>
            <w:vMerge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7087" w:type="dxa"/>
            <w:gridSpan w:val="19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4"/>
            <w:vMerge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7087" w:type="dxa"/>
            <w:gridSpan w:val="19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4"/>
            <w:vMerge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7087" w:type="dxa"/>
            <w:gridSpan w:val="19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2075" w:type="dxa"/>
            <w:gridSpan w:val="4"/>
            <w:vMerge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0F4943" w:rsidRPr="00044340" w:rsidTr="00044340">
        <w:tc>
          <w:tcPr>
            <w:tcW w:w="5772" w:type="dxa"/>
            <w:gridSpan w:val="16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gridSpan w:val="8"/>
            <w:shd w:val="clear" w:color="auto" w:fill="auto"/>
          </w:tcPr>
          <w:p w:rsidR="000F4943" w:rsidRPr="00044340" w:rsidRDefault="000F4943" w:rsidP="00044340">
            <w:pPr>
              <w:jc w:val="center"/>
              <w:rPr>
                <w:b/>
                <w:sz w:val="20"/>
                <w:szCs w:val="20"/>
              </w:rPr>
            </w:pPr>
            <w:r w:rsidRPr="00044340">
              <w:rPr>
                <w:b/>
                <w:sz w:val="20"/>
                <w:szCs w:val="20"/>
              </w:rPr>
              <w:t>STAMP OF AGENCY &amp; SIGNATURE</w:t>
            </w:r>
          </w:p>
        </w:tc>
      </w:tr>
      <w:tr w:rsidR="000F4943" w:rsidRPr="00044340" w:rsidTr="00F5246F">
        <w:tc>
          <w:tcPr>
            <w:tcW w:w="1175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DATE</w:t>
            </w:r>
          </w:p>
        </w:tc>
        <w:tc>
          <w:tcPr>
            <w:tcW w:w="454" w:type="dxa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  <w:r w:rsidRPr="00044340">
              <w:rPr>
                <w:sz w:val="20"/>
                <w:szCs w:val="20"/>
              </w:rPr>
              <w:t>:</w:t>
            </w:r>
          </w:p>
        </w:tc>
        <w:tc>
          <w:tcPr>
            <w:tcW w:w="2389" w:type="dxa"/>
            <w:gridSpan w:val="5"/>
            <w:shd w:val="clear" w:color="auto" w:fill="auto"/>
          </w:tcPr>
          <w:p w:rsidR="000F4943" w:rsidRPr="00044340" w:rsidRDefault="000F4943" w:rsidP="005D6105">
            <w:pPr>
              <w:rPr>
                <w:sz w:val="20"/>
                <w:szCs w:val="20"/>
              </w:rPr>
            </w:pPr>
          </w:p>
        </w:tc>
        <w:tc>
          <w:tcPr>
            <w:tcW w:w="5608" w:type="dxa"/>
            <w:gridSpan w:val="16"/>
            <w:shd w:val="clear" w:color="auto" w:fill="auto"/>
          </w:tcPr>
          <w:p w:rsidR="000F4943" w:rsidRPr="00044340" w:rsidRDefault="000F4943" w:rsidP="006C6689">
            <w:pPr>
              <w:rPr>
                <w:sz w:val="20"/>
                <w:szCs w:val="20"/>
              </w:rPr>
            </w:pPr>
          </w:p>
        </w:tc>
      </w:tr>
      <w:tr w:rsidR="00F5246F" w:rsidRPr="00BB27CC" w:rsidTr="00F5246F">
        <w:tc>
          <w:tcPr>
            <w:tcW w:w="9626" w:type="dxa"/>
            <w:gridSpan w:val="24"/>
            <w:tcBorders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5246F" w:rsidRPr="00BB27CC" w:rsidRDefault="00F5246F" w:rsidP="00702F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23978" w:rsidRPr="00BB27CC" w:rsidTr="00F5246F">
        <w:tc>
          <w:tcPr>
            <w:tcW w:w="962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  <w:r w:rsidRPr="00BB27CC">
              <w:rPr>
                <w:b/>
                <w:sz w:val="20"/>
                <w:szCs w:val="20"/>
              </w:rPr>
              <w:t>PHOTOGRAPHS RESIDENCE</w:t>
            </w:r>
          </w:p>
        </w:tc>
      </w:tr>
      <w:tr w:rsidR="00D23978" w:rsidRPr="00BB27CC" w:rsidTr="00702FBF">
        <w:tc>
          <w:tcPr>
            <w:tcW w:w="48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23978" w:rsidRPr="00BB27CC" w:rsidTr="00702FBF">
        <w:tc>
          <w:tcPr>
            <w:tcW w:w="48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23978" w:rsidRPr="00BB27CC" w:rsidTr="00702FBF">
        <w:tc>
          <w:tcPr>
            <w:tcW w:w="48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23978" w:rsidRPr="00BB27CC" w:rsidTr="00702FBF">
        <w:tc>
          <w:tcPr>
            <w:tcW w:w="962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PHOTOGRAPHS OFFICE</w:t>
            </w:r>
          </w:p>
        </w:tc>
      </w:tr>
      <w:tr w:rsidR="00D23978" w:rsidRPr="00BB27CC" w:rsidTr="00702FBF">
        <w:tc>
          <w:tcPr>
            <w:tcW w:w="48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8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23978" w:rsidRPr="00BB27CC" w:rsidTr="00702FBF">
        <w:tc>
          <w:tcPr>
            <w:tcW w:w="48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23978" w:rsidRPr="00BB27CC" w:rsidTr="00702FBF">
        <w:tc>
          <w:tcPr>
            <w:tcW w:w="48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3978" w:rsidRPr="00BB27CC" w:rsidRDefault="00D23978" w:rsidP="00702F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23978" w:rsidRPr="00044340" w:rsidTr="00044340">
        <w:tc>
          <w:tcPr>
            <w:tcW w:w="1175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D23978" w:rsidRPr="00044340" w:rsidRDefault="00D23978" w:rsidP="006C6689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</w:tcPr>
          <w:p w:rsidR="00D23978" w:rsidRPr="00044340" w:rsidRDefault="00D23978" w:rsidP="006C6689">
            <w:pPr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5"/>
            <w:shd w:val="clear" w:color="auto" w:fill="auto"/>
          </w:tcPr>
          <w:p w:rsidR="00D23978" w:rsidRPr="00044340" w:rsidRDefault="00D23978" w:rsidP="005D6105">
            <w:pPr>
              <w:rPr>
                <w:sz w:val="20"/>
                <w:szCs w:val="20"/>
              </w:rPr>
            </w:pPr>
          </w:p>
        </w:tc>
        <w:tc>
          <w:tcPr>
            <w:tcW w:w="5608" w:type="dxa"/>
            <w:gridSpan w:val="16"/>
            <w:shd w:val="clear" w:color="auto" w:fill="auto"/>
          </w:tcPr>
          <w:p w:rsidR="00D23978" w:rsidRPr="00044340" w:rsidRDefault="00D23978" w:rsidP="006C6689">
            <w:pPr>
              <w:rPr>
                <w:sz w:val="20"/>
                <w:szCs w:val="20"/>
              </w:rPr>
            </w:pPr>
          </w:p>
        </w:tc>
      </w:tr>
    </w:tbl>
    <w:p w:rsidR="00FF1802" w:rsidRDefault="00FF1802" w:rsidP="00C4604E">
      <w:pPr>
        <w:pStyle w:val="Heading1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sectPr w:rsidR="00FF1802">
      <w:footerReference w:type="default" r:id="rId8"/>
      <w:pgSz w:w="12240" w:h="15840"/>
      <w:pgMar w:top="1055" w:right="1505" w:bottom="751" w:left="1325" w:header="720" w:footer="695" w:gutter="0"/>
      <w:pgBorders>
        <w:top w:val="single" w:sz="8" w:space="30" w:color="000000"/>
        <w:left w:val="single" w:sz="8" w:space="31" w:color="000000"/>
        <w:bottom w:val="single" w:sz="8" w:space="12" w:color="000000"/>
        <w:right w:val="single" w:sz="8" w:space="31" w:color="000000"/>
      </w:pgBorders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011" w:rsidRDefault="00CE0011">
      <w:r>
        <w:separator/>
      </w:r>
    </w:p>
  </w:endnote>
  <w:endnote w:type="continuationSeparator" w:id="0">
    <w:p w:rsidR="00CE0011" w:rsidRDefault="00CE0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340" w:rsidRDefault="00584395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325755" cy="132715"/>
              <wp:effectExtent l="0" t="635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755" cy="132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4340" w:rsidRDefault="00044340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\*Arabic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F5246F">
                            <w:rPr>
                              <w:rStyle w:val="PageNumber"/>
                              <w:noProof/>
                            </w:rPr>
                            <w:t>4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25.65pt;height:10.45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" stroked="f">
              <v:textbox inset="0,0,0,0">
                <w:txbxContent>
                  <w:p w:rsidR="00044340" w:rsidRDefault="00044340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\*Arabic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F5246F">
                      <w:rPr>
                        <w:rStyle w:val="PageNumber"/>
                        <w:noProof/>
                      </w:rPr>
                      <w:t>4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011" w:rsidRDefault="00CE0011">
      <w:r>
        <w:separator/>
      </w:r>
    </w:p>
  </w:footnote>
  <w:footnote w:type="continuationSeparator" w:id="0">
    <w:p w:rsidR="00CE0011" w:rsidRDefault="00CE0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  <w:szCs w:val="20"/>
        <w:shd w:val="clear" w:color="auto" w:fill="FFFF00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b/>
        <w:sz w:val="16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  <w:szCs w:val="20"/>
        <w:shd w:val="clear" w:color="auto" w:fill="FFFF00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q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  <w:sz w:val="16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lowerRoman"/>
      <w:lvlText w:val="%1."/>
      <w:lvlJc w:val="left"/>
      <w:pPr>
        <w:tabs>
          <w:tab w:val="num" w:pos="720"/>
        </w:tabs>
        <w:ind w:left="0" w:firstLine="0"/>
      </w:pPr>
      <w:rPr>
        <w:sz w:val="20"/>
        <w:szCs w:val="20"/>
      </w:r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lowerRoman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lowerRoman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lowerRoman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3">
    <w:nsid w:val="22025058"/>
    <w:multiLevelType w:val="hybridMultilevel"/>
    <w:tmpl w:val="07BAD1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41952"/>
    <w:multiLevelType w:val="hybridMultilevel"/>
    <w:tmpl w:val="93AA62D8"/>
    <w:lvl w:ilvl="0" w:tplc="2F7058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D338C7"/>
    <w:multiLevelType w:val="hybridMultilevel"/>
    <w:tmpl w:val="A782D2E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2DE5AD9"/>
    <w:multiLevelType w:val="hybridMultilevel"/>
    <w:tmpl w:val="DFCC14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50B43"/>
    <w:multiLevelType w:val="hybridMultilevel"/>
    <w:tmpl w:val="B64AEB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6"/>
  </w:num>
  <w:num w:numId="15">
    <w:abstractNumId w:val="13"/>
  </w:num>
  <w:num w:numId="16">
    <w:abstractNumId w:val="17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213"/>
    <w:rsid w:val="00044340"/>
    <w:rsid w:val="000F4943"/>
    <w:rsid w:val="001209F0"/>
    <w:rsid w:val="002A3B98"/>
    <w:rsid w:val="002F1B1F"/>
    <w:rsid w:val="002F7B5D"/>
    <w:rsid w:val="0032245B"/>
    <w:rsid w:val="00325848"/>
    <w:rsid w:val="00335E43"/>
    <w:rsid w:val="0037331F"/>
    <w:rsid w:val="00377EE1"/>
    <w:rsid w:val="0048250A"/>
    <w:rsid w:val="004B2AC3"/>
    <w:rsid w:val="00515427"/>
    <w:rsid w:val="005634C5"/>
    <w:rsid w:val="00584395"/>
    <w:rsid w:val="00584C91"/>
    <w:rsid w:val="005D6105"/>
    <w:rsid w:val="0061027B"/>
    <w:rsid w:val="006B08CE"/>
    <w:rsid w:val="006C6689"/>
    <w:rsid w:val="006D1CB3"/>
    <w:rsid w:val="006F4213"/>
    <w:rsid w:val="0070597F"/>
    <w:rsid w:val="007B1D47"/>
    <w:rsid w:val="007B6A40"/>
    <w:rsid w:val="008D7503"/>
    <w:rsid w:val="008F4766"/>
    <w:rsid w:val="00910A32"/>
    <w:rsid w:val="00972FCC"/>
    <w:rsid w:val="009924F5"/>
    <w:rsid w:val="009C4A03"/>
    <w:rsid w:val="009E3637"/>
    <w:rsid w:val="00A4180C"/>
    <w:rsid w:val="00AD0E2D"/>
    <w:rsid w:val="00B20A66"/>
    <w:rsid w:val="00B226B8"/>
    <w:rsid w:val="00B95871"/>
    <w:rsid w:val="00BB42E9"/>
    <w:rsid w:val="00C1184C"/>
    <w:rsid w:val="00C12A52"/>
    <w:rsid w:val="00C16D4D"/>
    <w:rsid w:val="00C4604E"/>
    <w:rsid w:val="00C7741F"/>
    <w:rsid w:val="00CE0011"/>
    <w:rsid w:val="00CE331F"/>
    <w:rsid w:val="00D23978"/>
    <w:rsid w:val="00DB556C"/>
    <w:rsid w:val="00DE2D8D"/>
    <w:rsid w:val="00E72D0B"/>
    <w:rsid w:val="00EE4239"/>
    <w:rsid w:val="00F5246F"/>
    <w:rsid w:val="00F670F7"/>
    <w:rsid w:val="00F84763"/>
    <w:rsid w:val="00FF1802"/>
    <w:rsid w:val="00FF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b/>
      <w:bCs/>
      <w:color w:val="00008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color w:val="000080"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color w:val="333399"/>
      <w:sz w:val="36"/>
    </w:rPr>
  </w:style>
  <w:style w:type="paragraph" w:styleId="Heading5">
    <w:name w:val="heading 5"/>
    <w:basedOn w:val="Normal"/>
    <w:next w:val="Normal"/>
    <w:qFormat/>
    <w:pPr>
      <w:keepNext/>
      <w:tabs>
        <w:tab w:val="num" w:pos="0"/>
      </w:tabs>
      <w:outlineLvl w:val="4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Wingdings" w:hAnsi="Wingdings" w:cs="Wingdings"/>
      <w:sz w:val="16"/>
    </w:rPr>
  </w:style>
  <w:style w:type="character" w:customStyle="1" w:styleId="WW8Num6z0">
    <w:name w:val="WW8Num6z0"/>
    <w:rPr>
      <w:rFonts w:ascii="Wingdings" w:hAnsi="Wingdings" w:cs="Wingdings"/>
      <w:sz w:val="16"/>
    </w:rPr>
  </w:style>
  <w:style w:type="character" w:customStyle="1" w:styleId="WW8Num7z0">
    <w:name w:val="WW8Num7z0"/>
    <w:rPr>
      <w:rFonts w:ascii="Wingdings" w:hAnsi="Wingdings" w:cs="Wingdings"/>
      <w:sz w:val="16"/>
      <w:szCs w:val="20"/>
      <w:shd w:val="clear" w:color="auto" w:fill="FFFF00"/>
    </w:rPr>
  </w:style>
  <w:style w:type="character" w:customStyle="1" w:styleId="WW8Num8z0">
    <w:name w:val="WW8Num8z0"/>
    <w:rPr>
      <w:rFonts w:ascii="Wingdings" w:hAnsi="Wingdings" w:cs="Wingdings"/>
      <w:sz w:val="16"/>
    </w:rPr>
  </w:style>
  <w:style w:type="character" w:customStyle="1" w:styleId="WW8Num9z0">
    <w:name w:val="WW8Num9z0"/>
    <w:rPr>
      <w:rFonts w:ascii="Wingdings" w:hAnsi="Wingdings" w:cs="Wingdings"/>
      <w:sz w:val="16"/>
    </w:rPr>
  </w:style>
  <w:style w:type="character" w:customStyle="1" w:styleId="WW8Num10z0">
    <w:name w:val="WW8Num10z0"/>
    <w:rPr>
      <w:rFonts w:ascii="Wingdings" w:hAnsi="Wingdings" w:cs="Wingdings"/>
      <w:b/>
      <w:sz w:val="16"/>
    </w:rPr>
  </w:style>
  <w:style w:type="character" w:customStyle="1" w:styleId="WW8Num11z0">
    <w:name w:val="WW8Num11z0"/>
    <w:rPr>
      <w:rFonts w:ascii="Wingdings" w:hAnsi="Wingdings" w:cs="Wingdings"/>
      <w:sz w:val="16"/>
      <w:szCs w:val="20"/>
      <w:shd w:val="clear" w:color="auto" w:fill="FFFF00"/>
    </w:rPr>
  </w:style>
  <w:style w:type="character" w:customStyle="1" w:styleId="WW8Num12z0">
    <w:name w:val="WW8Num12z0"/>
    <w:rPr>
      <w:rFonts w:ascii="Wingdings" w:hAnsi="Wingdings" w:cs="Wingdings"/>
      <w:sz w:val="16"/>
    </w:rPr>
  </w:style>
  <w:style w:type="character" w:customStyle="1" w:styleId="WW8Num13z0">
    <w:name w:val="WW8Num13z0"/>
    <w:rPr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-DefaultParagraphFont">
    <w:name w:val="WW-Default Paragraph Fon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DefaultParagraphFont1">
    <w:name w:val="WW-Default Paragraph Font1"/>
  </w:style>
  <w:style w:type="character" w:customStyle="1" w:styleId="WW-Absatz-Standardschriftart11">
    <w:name w:val="WW-Absatz-Standardschriftart11"/>
  </w:style>
  <w:style w:type="character" w:customStyle="1" w:styleId="WW-DefaultParagraphFont11">
    <w:name w:val="WW-Default Paragraph Font11"/>
  </w:style>
  <w:style w:type="character" w:styleId="PageNumber">
    <w:name w:val="page number"/>
    <w:basedOn w:val="WW-DefaultParagraphFont1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caption1">
    <w:name w:val="caption1"/>
    <w:rPr>
      <w:rFonts w:ascii="Verdana" w:hAnsi="Verdana" w:cs="Verdana"/>
      <w:color w:val="000000"/>
      <w:sz w:val="16"/>
      <w:szCs w:val="16"/>
    </w:rPr>
  </w:style>
  <w:style w:type="character" w:customStyle="1" w:styleId="il">
    <w:name w:val="il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Pr>
      <w:szCs w:val="20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</w:rPr>
  </w:style>
  <w:style w:type="paragraph" w:customStyle="1" w:styleId="WW-BodyTextIndent2">
    <w:name w:val="WW-Body Text Indent 2"/>
    <w:basedOn w:val="Normal"/>
    <w:pPr>
      <w:spacing w:line="360" w:lineRule="auto"/>
      <w:ind w:left="1500"/>
    </w:pPr>
    <w:rPr>
      <w:b/>
      <w:bCs/>
    </w:rPr>
  </w:style>
  <w:style w:type="paragraph" w:styleId="BodyText2">
    <w:name w:val="Body Text 2"/>
    <w:basedOn w:val="Normal"/>
    <w:pPr>
      <w:jc w:val="both"/>
    </w:pPr>
    <w:rPr>
      <w:sz w:val="22"/>
    </w:rPr>
  </w:style>
  <w:style w:type="paragraph" w:styleId="BodyText3">
    <w:name w:val="Body Text 3"/>
    <w:basedOn w:val="Normal"/>
    <w:rPr>
      <w:sz w:val="2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</w:style>
  <w:style w:type="table" w:styleId="TableGrid">
    <w:name w:val="Table Grid"/>
    <w:basedOn w:val="TableNormal"/>
    <w:uiPriority w:val="59"/>
    <w:rsid w:val="006C6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5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E43"/>
    <w:rPr>
      <w:rFonts w:ascii="Tahoma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b/>
      <w:bCs/>
      <w:color w:val="00008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color w:val="000080"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color w:val="333399"/>
      <w:sz w:val="36"/>
    </w:rPr>
  </w:style>
  <w:style w:type="paragraph" w:styleId="Heading5">
    <w:name w:val="heading 5"/>
    <w:basedOn w:val="Normal"/>
    <w:next w:val="Normal"/>
    <w:qFormat/>
    <w:pPr>
      <w:keepNext/>
      <w:tabs>
        <w:tab w:val="num" w:pos="0"/>
      </w:tabs>
      <w:outlineLvl w:val="4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Wingdings" w:hAnsi="Wingdings" w:cs="Wingdings"/>
      <w:sz w:val="16"/>
    </w:rPr>
  </w:style>
  <w:style w:type="character" w:customStyle="1" w:styleId="WW8Num6z0">
    <w:name w:val="WW8Num6z0"/>
    <w:rPr>
      <w:rFonts w:ascii="Wingdings" w:hAnsi="Wingdings" w:cs="Wingdings"/>
      <w:sz w:val="16"/>
    </w:rPr>
  </w:style>
  <w:style w:type="character" w:customStyle="1" w:styleId="WW8Num7z0">
    <w:name w:val="WW8Num7z0"/>
    <w:rPr>
      <w:rFonts w:ascii="Wingdings" w:hAnsi="Wingdings" w:cs="Wingdings"/>
      <w:sz w:val="16"/>
      <w:szCs w:val="20"/>
      <w:shd w:val="clear" w:color="auto" w:fill="FFFF00"/>
    </w:rPr>
  </w:style>
  <w:style w:type="character" w:customStyle="1" w:styleId="WW8Num8z0">
    <w:name w:val="WW8Num8z0"/>
    <w:rPr>
      <w:rFonts w:ascii="Wingdings" w:hAnsi="Wingdings" w:cs="Wingdings"/>
      <w:sz w:val="16"/>
    </w:rPr>
  </w:style>
  <w:style w:type="character" w:customStyle="1" w:styleId="WW8Num9z0">
    <w:name w:val="WW8Num9z0"/>
    <w:rPr>
      <w:rFonts w:ascii="Wingdings" w:hAnsi="Wingdings" w:cs="Wingdings"/>
      <w:sz w:val="16"/>
    </w:rPr>
  </w:style>
  <w:style w:type="character" w:customStyle="1" w:styleId="WW8Num10z0">
    <w:name w:val="WW8Num10z0"/>
    <w:rPr>
      <w:rFonts w:ascii="Wingdings" w:hAnsi="Wingdings" w:cs="Wingdings"/>
      <w:b/>
      <w:sz w:val="16"/>
    </w:rPr>
  </w:style>
  <w:style w:type="character" w:customStyle="1" w:styleId="WW8Num11z0">
    <w:name w:val="WW8Num11z0"/>
    <w:rPr>
      <w:rFonts w:ascii="Wingdings" w:hAnsi="Wingdings" w:cs="Wingdings"/>
      <w:sz w:val="16"/>
      <w:szCs w:val="20"/>
      <w:shd w:val="clear" w:color="auto" w:fill="FFFF00"/>
    </w:rPr>
  </w:style>
  <w:style w:type="character" w:customStyle="1" w:styleId="WW8Num12z0">
    <w:name w:val="WW8Num12z0"/>
    <w:rPr>
      <w:rFonts w:ascii="Wingdings" w:hAnsi="Wingdings" w:cs="Wingdings"/>
      <w:sz w:val="16"/>
    </w:rPr>
  </w:style>
  <w:style w:type="character" w:customStyle="1" w:styleId="WW8Num13z0">
    <w:name w:val="WW8Num13z0"/>
    <w:rPr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-DefaultParagraphFont">
    <w:name w:val="WW-Default Paragraph Fon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DefaultParagraphFont1">
    <w:name w:val="WW-Default Paragraph Font1"/>
  </w:style>
  <w:style w:type="character" w:customStyle="1" w:styleId="WW-Absatz-Standardschriftart11">
    <w:name w:val="WW-Absatz-Standardschriftart11"/>
  </w:style>
  <w:style w:type="character" w:customStyle="1" w:styleId="WW-DefaultParagraphFont11">
    <w:name w:val="WW-Default Paragraph Font11"/>
  </w:style>
  <w:style w:type="character" w:styleId="PageNumber">
    <w:name w:val="page number"/>
    <w:basedOn w:val="WW-DefaultParagraphFont1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caption1">
    <w:name w:val="caption1"/>
    <w:rPr>
      <w:rFonts w:ascii="Verdana" w:hAnsi="Verdana" w:cs="Verdana"/>
      <w:color w:val="000000"/>
      <w:sz w:val="16"/>
      <w:szCs w:val="16"/>
    </w:rPr>
  </w:style>
  <w:style w:type="character" w:customStyle="1" w:styleId="il">
    <w:name w:val="il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Pr>
      <w:szCs w:val="20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0"/>
      <w:szCs w:val="20"/>
    </w:rPr>
  </w:style>
  <w:style w:type="paragraph" w:customStyle="1" w:styleId="WW-BodyTextIndent2">
    <w:name w:val="WW-Body Text Indent 2"/>
    <w:basedOn w:val="Normal"/>
    <w:pPr>
      <w:spacing w:line="360" w:lineRule="auto"/>
      <w:ind w:left="1500"/>
    </w:pPr>
    <w:rPr>
      <w:b/>
      <w:bCs/>
    </w:rPr>
  </w:style>
  <w:style w:type="paragraph" w:styleId="BodyText2">
    <w:name w:val="Body Text 2"/>
    <w:basedOn w:val="Normal"/>
    <w:pPr>
      <w:jc w:val="both"/>
    </w:pPr>
    <w:rPr>
      <w:sz w:val="22"/>
    </w:rPr>
  </w:style>
  <w:style w:type="paragraph" w:styleId="BodyText3">
    <w:name w:val="Body Text 3"/>
    <w:basedOn w:val="Normal"/>
    <w:rPr>
      <w:sz w:val="2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</w:style>
  <w:style w:type="table" w:styleId="TableGrid">
    <w:name w:val="Table Grid"/>
    <w:basedOn w:val="TableNormal"/>
    <w:uiPriority w:val="59"/>
    <w:rsid w:val="006C6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5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E43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Vendor Profiling Report</vt:lpstr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Vendor Profiling Report</dc:title>
  <dc:creator>administrator</dc:creator>
  <cp:lastModifiedBy>madaswamy n</cp:lastModifiedBy>
  <cp:revision>5</cp:revision>
  <cp:lastPrinted>2018-11-06T07:12:00Z</cp:lastPrinted>
  <dcterms:created xsi:type="dcterms:W3CDTF">2019-09-25T12:40:00Z</dcterms:created>
  <dcterms:modified xsi:type="dcterms:W3CDTF">2021-12-29T08:58:00Z</dcterms:modified>
</cp:coreProperties>
</file>